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2E42C" w14:textId="7C5C3911" w:rsidR="00784C59" w:rsidRPr="00784C59" w:rsidRDefault="00AA1EA2" w:rsidP="00784C59">
      <w:pPr>
        <w:jc w:val="right"/>
        <w:rPr>
          <w:color w:val="auto"/>
          <w:sz w:val="20"/>
        </w:rPr>
      </w:pPr>
      <w:r>
        <w:rPr>
          <w:color w:val="auto"/>
          <w:sz w:val="20"/>
        </w:rPr>
        <w:t>Załącznik nr 3</w:t>
      </w:r>
    </w:p>
    <w:p w14:paraId="2D785D34" w14:textId="3045ED36" w:rsidR="00784C59" w:rsidRPr="00784C59" w:rsidRDefault="00212766" w:rsidP="00784C59">
      <w:pPr>
        <w:ind w:left="4956" w:firstLine="708"/>
        <w:jc w:val="right"/>
        <w:rPr>
          <w:color w:val="auto"/>
          <w:sz w:val="20"/>
        </w:rPr>
      </w:pPr>
      <w:r>
        <w:rPr>
          <w:color w:val="auto"/>
          <w:sz w:val="20"/>
        </w:rPr>
        <w:t xml:space="preserve">do Zarządzenia Nr </w:t>
      </w:r>
      <w:r w:rsidR="00EA5B6A">
        <w:rPr>
          <w:color w:val="auto"/>
          <w:sz w:val="20"/>
        </w:rPr>
        <w:t>6</w:t>
      </w:r>
      <w:r w:rsidR="00442E62">
        <w:rPr>
          <w:color w:val="auto"/>
          <w:sz w:val="20"/>
        </w:rPr>
        <w:t>/202</w:t>
      </w:r>
      <w:r w:rsidR="00EA5B6A">
        <w:rPr>
          <w:color w:val="auto"/>
          <w:sz w:val="20"/>
        </w:rPr>
        <w:t>6</w:t>
      </w:r>
    </w:p>
    <w:p w14:paraId="7D9C590C" w14:textId="77777777" w:rsidR="00784C59" w:rsidRPr="00784C59" w:rsidRDefault="00784C59" w:rsidP="00784C59">
      <w:pPr>
        <w:ind w:left="4956" w:firstLine="708"/>
        <w:jc w:val="right"/>
        <w:rPr>
          <w:color w:val="auto"/>
          <w:sz w:val="20"/>
        </w:rPr>
      </w:pPr>
      <w:r w:rsidRPr="00784C59">
        <w:rPr>
          <w:color w:val="auto"/>
          <w:sz w:val="20"/>
        </w:rPr>
        <w:t>Burmistrza Miasta Rypin</w:t>
      </w:r>
    </w:p>
    <w:p w14:paraId="7211144C" w14:textId="3FB3070C" w:rsidR="00784C59" w:rsidRPr="00784C59" w:rsidRDefault="00212766" w:rsidP="00784C59">
      <w:pPr>
        <w:ind w:left="4956" w:firstLine="708"/>
        <w:jc w:val="right"/>
        <w:rPr>
          <w:color w:val="auto"/>
        </w:rPr>
      </w:pPr>
      <w:r>
        <w:rPr>
          <w:color w:val="auto"/>
          <w:sz w:val="20"/>
        </w:rPr>
        <w:t xml:space="preserve">z dnia </w:t>
      </w:r>
      <w:r w:rsidR="00EA5B6A">
        <w:rPr>
          <w:color w:val="auto"/>
          <w:sz w:val="20"/>
        </w:rPr>
        <w:t>21</w:t>
      </w:r>
      <w:r w:rsidR="005F036A">
        <w:rPr>
          <w:color w:val="auto"/>
          <w:sz w:val="20"/>
        </w:rPr>
        <w:t xml:space="preserve"> </w:t>
      </w:r>
      <w:r w:rsidR="00090DF9">
        <w:rPr>
          <w:color w:val="auto"/>
          <w:sz w:val="20"/>
        </w:rPr>
        <w:t>stycznia</w:t>
      </w:r>
      <w:r w:rsidR="00442E62">
        <w:rPr>
          <w:color w:val="auto"/>
          <w:sz w:val="20"/>
        </w:rPr>
        <w:t xml:space="preserve"> 202</w:t>
      </w:r>
      <w:r w:rsidR="00EA5B6A">
        <w:rPr>
          <w:color w:val="auto"/>
          <w:sz w:val="20"/>
        </w:rPr>
        <w:t>6</w:t>
      </w:r>
      <w:r w:rsidR="00784C59" w:rsidRPr="00784C59">
        <w:rPr>
          <w:color w:val="auto"/>
          <w:sz w:val="20"/>
        </w:rPr>
        <w:t xml:space="preserve"> r.</w:t>
      </w:r>
    </w:p>
    <w:p w14:paraId="3D870072" w14:textId="77777777" w:rsidR="00784C59" w:rsidRDefault="00784C59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</w:p>
    <w:p w14:paraId="2DBAE2EE" w14:textId="77777777"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14:paraId="75A07E61" w14:textId="0F5C6EED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="00E946BE">
        <w:rPr>
          <w:rFonts w:asciiTheme="minorHAnsi" w:eastAsia="Arial" w:hAnsiTheme="minorHAnsi" w:cstheme="minorHAnsi"/>
          <w:bCs/>
        </w:rPr>
        <w:t>REALIZACJI CELU</w:t>
      </w:r>
      <w:r w:rsidRPr="00A92300">
        <w:rPr>
          <w:rFonts w:asciiTheme="minorHAnsi" w:eastAsia="Arial" w:hAnsiTheme="minorHAnsi" w:cstheme="minorHAnsi"/>
          <w:bCs/>
        </w:rPr>
        <w:t xml:space="preserve"> PUBLICZNEGO</w:t>
      </w:r>
    </w:p>
    <w:p w14:paraId="61167AE8" w14:textId="317E2C7C" w:rsidR="00481DD3" w:rsidRDefault="00E946BE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KTÓRYM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 w:rsidR="00023981">
        <w:rPr>
          <w:rFonts w:asciiTheme="minorHAnsi" w:eastAsia="Arial" w:hAnsiTheme="minorHAnsi" w:cstheme="minorHAnsi"/>
          <w:bCs/>
        </w:rPr>
        <w:t xml:space="preserve">ART. </w:t>
      </w:r>
      <w:r>
        <w:rPr>
          <w:rFonts w:asciiTheme="minorHAnsi" w:eastAsia="Arial" w:hAnsiTheme="minorHAnsi" w:cstheme="minorHAnsi"/>
          <w:bCs/>
        </w:rPr>
        <w:t>28 UST. 2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>
        <w:rPr>
          <w:rFonts w:asciiTheme="minorHAnsi" w:eastAsia="Arial" w:hAnsiTheme="minorHAnsi" w:cstheme="minorHAnsi"/>
          <w:bCs/>
        </w:rPr>
        <w:t>Z DNIA 25</w:t>
      </w:r>
      <w:r w:rsidR="00862C23" w:rsidRPr="00A92300">
        <w:rPr>
          <w:rFonts w:asciiTheme="minorHAnsi" w:eastAsia="Arial" w:hAnsiTheme="minorHAnsi" w:cstheme="minorHAnsi"/>
          <w:bCs/>
        </w:rPr>
        <w:t xml:space="preserve"> </w:t>
      </w:r>
      <w:r>
        <w:rPr>
          <w:rFonts w:asciiTheme="minorHAnsi" w:eastAsia="Arial" w:hAnsiTheme="minorHAnsi" w:cstheme="minorHAnsi"/>
          <w:bCs/>
        </w:rPr>
        <w:t>CZERWCA 2010</w:t>
      </w:r>
      <w:r w:rsidR="00862C23" w:rsidRPr="00A92300">
        <w:rPr>
          <w:rFonts w:asciiTheme="minorHAnsi" w:eastAsia="Arial" w:hAnsiTheme="minorHAnsi" w:cstheme="minorHAnsi"/>
          <w:bCs/>
        </w:rPr>
        <w:t xml:space="preserve"> R. </w:t>
      </w:r>
      <w:r w:rsidR="000736C4">
        <w:rPr>
          <w:rFonts w:asciiTheme="minorHAnsi" w:eastAsia="Arial" w:hAnsiTheme="minorHAnsi" w:cstheme="minorHAnsi"/>
          <w:bCs/>
        </w:rPr>
        <w:br/>
      </w:r>
      <w:r w:rsidR="00892D91">
        <w:rPr>
          <w:rFonts w:asciiTheme="minorHAnsi" w:eastAsia="Arial" w:hAnsiTheme="minorHAnsi" w:cstheme="minorHAnsi"/>
          <w:bCs/>
        </w:rPr>
        <w:t>O SPORCIE (DZ. U. Z 202</w:t>
      </w:r>
      <w:r w:rsidR="00EA5B6A">
        <w:rPr>
          <w:rFonts w:asciiTheme="minorHAnsi" w:eastAsia="Arial" w:hAnsiTheme="minorHAnsi" w:cstheme="minorHAnsi"/>
          <w:bCs/>
        </w:rPr>
        <w:t>4</w:t>
      </w:r>
      <w:r>
        <w:rPr>
          <w:rFonts w:asciiTheme="minorHAnsi" w:eastAsia="Arial" w:hAnsiTheme="minorHAnsi" w:cstheme="minorHAnsi"/>
          <w:bCs/>
        </w:rPr>
        <w:t> R. POZ. 1</w:t>
      </w:r>
      <w:r w:rsidR="00EA5B6A">
        <w:rPr>
          <w:rFonts w:asciiTheme="minorHAnsi" w:eastAsia="Arial" w:hAnsiTheme="minorHAnsi" w:cstheme="minorHAnsi"/>
          <w:bCs/>
        </w:rPr>
        <w:t>488)</w:t>
      </w:r>
    </w:p>
    <w:p w14:paraId="4FE56DA6" w14:textId="0FD8D21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39CEBCC2" w14:textId="2376CB19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F5A4DBC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89C644D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D62D2AF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6137AFB1" w14:textId="22C0E6CC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3E3F74F6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567E3BD2" w14:textId="52D72F71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2443D9A5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67604B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68A0235E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3ECDE520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6279B82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29A4BF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24612B7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1EFB6ACE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7BDBD57D" w14:textId="2EF6FE89" w:rsidR="007B60CF" w:rsidRPr="00D97AAD" w:rsidRDefault="004B22C4" w:rsidP="004B22C4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2. Rodzaj zadania </w:t>
            </w:r>
          </w:p>
        </w:tc>
        <w:tc>
          <w:tcPr>
            <w:tcW w:w="6379" w:type="dxa"/>
            <w:shd w:val="clear" w:color="auto" w:fill="FFFFFF"/>
          </w:tcPr>
          <w:p w14:paraId="3B9A069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2E3D3129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7C93C0F1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ów) </w:t>
      </w:r>
    </w:p>
    <w:p w14:paraId="4B5DCF97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D47B8D1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8F1BF6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ów),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3F1FE987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6389F5D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EA89FE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60C461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FEA28B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528C31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7D0C4F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00DDD9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272FCE9F" w14:textId="751EEFD2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701666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6654EE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791AB6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A691E9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DC7DCC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76D88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EF9FEDC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B30914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3A700C7F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1F164AA1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779C41DE" w14:textId="0008076B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="00FE3B6B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Tytuł zadania 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4097EAC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837EA51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539CBC5" w14:textId="57AEA417" w:rsidR="007B60CF" w:rsidRPr="00D97AAD" w:rsidRDefault="007B60CF" w:rsidP="00FE3B6B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Termin realizacji zadania 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54B10C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2BCF24F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4CAEC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37DD0E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368ADC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7C0D449F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6D3EE" w14:textId="0591CA21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606FAC76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8F0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91145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1C56A67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D8FB860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DA1153C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B8A140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0ED0D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4CA7D691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2693" w14:textId="50B0C8F6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002CAAFA" w14:textId="21682F19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3C64CA8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5C114AA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694574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9A3EB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0365E36E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6D2B5B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0C924DFB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1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59E26431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77A4E5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FDB33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8D03C0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79B176E" w14:textId="31CF5615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3DEB6B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2148FEE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656A7DB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5D2A979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607973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0D46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E21287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1A4E2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134D76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377A5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5CDD6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A6A00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EB9AB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72389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C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0510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5EAE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10D1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0D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678A40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B9BE66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16E1E7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92F4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5472C3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67895E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1B507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EA38F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978EB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E4A73B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463C0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4AEA23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D39FDE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D904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25EC0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DBE3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A9852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6736D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2358F16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A917A2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8457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A5EE15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F8B0E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A6B0D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BAAD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75849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BF136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E5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051852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26D50F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6C868A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64973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A78D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BAC9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93C2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E7A6A5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6CD90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E5CD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CBD39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FE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47E8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54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6CC78B41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7EEC59A" w14:textId="2160D3EC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5. Opis zakładanych rezultató</w:t>
            </w:r>
            <w:r w:rsidR="004B22C4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w realizacji zadania</w:t>
            </w: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 </w:t>
            </w:r>
          </w:p>
          <w:p w14:paraId="7E1F77F6" w14:textId="13031350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184A2276" w14:textId="22525220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6F18D9B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27651AF2" w14:textId="6EE58CDF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506E475B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3E36388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124171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097C5F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991ABE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47CB8B3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FC68791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E4B85AB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253A93E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E908B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A3A633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CFD67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4B22C4" w:rsidRPr="00D97AAD" w14:paraId="242A7385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18E4FF7F" w14:textId="77777777" w:rsidR="004B22C4" w:rsidRPr="00D97AAD" w:rsidRDefault="004B22C4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6D9004B4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31B450E4" w14:textId="2C9B03A8" w:rsidR="00E07C9D" w:rsidRPr="00D97AAD" w:rsidRDefault="007D4E1C" w:rsidP="004B22C4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</w:t>
            </w:r>
            <w:r w:rsidR="004B22C4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ów realizacji zadania</w:t>
            </w:r>
          </w:p>
        </w:tc>
      </w:tr>
      <w:tr w:rsidR="00E07C9D" w:rsidRPr="00D97AAD" w14:paraId="68993399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49117157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3D35EB8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8985F9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0D85ED78" w14:textId="77777777" w:rsidTr="00B30C3E">
        <w:tblPrEx>
          <w:shd w:val="clear" w:color="auto" w:fill="auto"/>
        </w:tblPrEx>
        <w:tc>
          <w:tcPr>
            <w:tcW w:w="3845" w:type="dxa"/>
            <w:gridSpan w:val="3"/>
          </w:tcPr>
          <w:p w14:paraId="585D507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EE3F36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9FE06B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</w:tcPr>
          <w:p w14:paraId="0154993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</w:tcPr>
          <w:p w14:paraId="25857FD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625006EA" w14:textId="77777777" w:rsidTr="00B30C3E">
        <w:tblPrEx>
          <w:shd w:val="clear" w:color="auto" w:fill="auto"/>
        </w:tblPrEx>
        <w:tc>
          <w:tcPr>
            <w:tcW w:w="3845" w:type="dxa"/>
            <w:gridSpan w:val="3"/>
          </w:tcPr>
          <w:p w14:paraId="65F3C07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32B695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374F12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</w:tcPr>
          <w:p w14:paraId="7853D74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</w:tcPr>
          <w:p w14:paraId="4377B46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15D13CCD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</w:tcPr>
          <w:p w14:paraId="33262DC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AB60A6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4BAABC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</w:tcPr>
          <w:p w14:paraId="585BA86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</w:tcPr>
          <w:p w14:paraId="4F589EC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17163089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950A3C1" w14:textId="7892DD33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35A6EE7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07C9D" w:rsidRPr="00D97AAD" w14:paraId="19A7778E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2745" w14:textId="51A3653A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wcześniejszej działalności oferenta, w szczególności w zakresie, </w:t>
            </w:r>
            <w:r w:rsidR="004B22C4">
              <w:rPr>
                <w:rFonts w:asciiTheme="minorHAnsi" w:hAnsiTheme="minorHAnsi" w:cstheme="minorHAnsi"/>
                <w:b/>
                <w:sz w:val="20"/>
                <w:szCs w:val="20"/>
              </w:rPr>
              <w:t>którego dotyczy zadanie</w:t>
            </w:r>
          </w:p>
        </w:tc>
      </w:tr>
      <w:tr w:rsidR="00E07C9D" w:rsidRPr="00D97AAD" w14:paraId="679F900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2553B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6AC9FB0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776E1F3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6C71E44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FE0DB4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487A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29488056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B062" w14:textId="47A447E1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657E2799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29D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01618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07B576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C950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F316A0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BCC27D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861177D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FB8A660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710F6313" w14:textId="77777777" w:rsidR="004B22C4" w:rsidRDefault="004B22C4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7658CB9B" w14:textId="77777777" w:rsidR="004B22C4" w:rsidRDefault="004B22C4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87F551" w14:textId="77777777" w:rsidR="004B22C4" w:rsidRDefault="004B22C4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5DAEF94" w14:textId="77777777" w:rsidR="004B22C4" w:rsidRDefault="004B22C4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7B25E1B8" w14:textId="77777777" w:rsidR="004B22C4" w:rsidRDefault="004B22C4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775151B1" w14:textId="77777777" w:rsidR="004B22C4" w:rsidRDefault="004B22C4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5B7EB44" w14:textId="77777777" w:rsidR="004B22C4" w:rsidRDefault="004B22C4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7BC93BD5" w14:textId="77777777" w:rsidR="004B22C4" w:rsidRDefault="004B22C4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72095A0E" w14:textId="77777777" w:rsidR="004B22C4" w:rsidRDefault="004B22C4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6BD0B8B4" w14:textId="77777777" w:rsidR="004B22C4" w:rsidRDefault="004B22C4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57EF2971" w14:textId="77777777" w:rsidR="00466C23" w:rsidRDefault="00466C23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F2F59C1" w14:textId="7E612D2F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>Kalkulacja przewidywa</w:t>
      </w:r>
      <w:r w:rsidR="004B22C4">
        <w:rPr>
          <w:rFonts w:asciiTheme="minorHAnsi" w:hAnsiTheme="minorHAnsi" w:cs="Verdana"/>
          <w:b/>
          <w:bCs/>
          <w:color w:val="auto"/>
          <w:sz w:val="22"/>
          <w:szCs w:val="22"/>
        </w:rPr>
        <w:t>nych kosztów realizacji zadania</w:t>
      </w:r>
    </w:p>
    <w:p w14:paraId="5B7EAFF8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5C3B47" w:rsidRPr="003A2508" w14:paraId="464D3998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4CAEA85E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5B7C3013" w14:textId="329187CD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615CE80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1A65D7B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011313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3E99EB7D" w14:textId="063CF49D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31EBF27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43C11007" w14:textId="332F22B6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6090A5BF" w14:textId="7FD665EB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28337BF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5A284617" w14:textId="1B850FB2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16555816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1D9FDEC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932C08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4B0FD5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397F6C8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872E0F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1A2C40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2EC5EFAB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7A88511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A9B63ED" w14:textId="51CF4CA2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2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3C888CC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6321076D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526CCB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59AE0B6" w14:textId="77777777" w:rsidTr="00051ED5">
        <w:tc>
          <w:tcPr>
            <w:tcW w:w="484" w:type="pct"/>
          </w:tcPr>
          <w:p w14:paraId="5D8E8C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40A2D1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4142DA2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B89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00D62E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C96D9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2F8B8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508C17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F1C83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61CAF49" w14:textId="77777777" w:rsidTr="00051ED5">
        <w:tc>
          <w:tcPr>
            <w:tcW w:w="484" w:type="pct"/>
          </w:tcPr>
          <w:p w14:paraId="01AB94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2E60C8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20293B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7E9D12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008F6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2EAE3F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396F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E6BCE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8ECF9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490F157" w14:textId="77777777" w:rsidTr="00051ED5">
        <w:tc>
          <w:tcPr>
            <w:tcW w:w="484" w:type="pct"/>
          </w:tcPr>
          <w:p w14:paraId="557D6B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479B4B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BA331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A0155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E5F11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03521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4803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2C9EB3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5074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2AA68A5" w14:textId="77777777" w:rsidTr="00051ED5">
        <w:tc>
          <w:tcPr>
            <w:tcW w:w="484" w:type="pct"/>
          </w:tcPr>
          <w:p w14:paraId="078776F8" w14:textId="1BD3A1D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2EBAB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562BFC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090BF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0E2A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68F83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AB6B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DA30C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2BCE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ACF6DA9" w14:textId="77777777" w:rsidTr="00051ED5">
        <w:tc>
          <w:tcPr>
            <w:tcW w:w="484" w:type="pct"/>
          </w:tcPr>
          <w:p w14:paraId="2E7D3C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57F8FA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9B68A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AF8B1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1B85E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8FB08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1803DE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FD3B91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713A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830508" w14:textId="77777777" w:rsidTr="00051ED5">
        <w:tc>
          <w:tcPr>
            <w:tcW w:w="484" w:type="pct"/>
          </w:tcPr>
          <w:p w14:paraId="12AEC1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53A06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E0531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83D4D6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2CEC35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1284A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C799E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68766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F9349C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C17F526" w14:textId="77777777" w:rsidTr="00051ED5">
        <w:tc>
          <w:tcPr>
            <w:tcW w:w="484" w:type="pct"/>
          </w:tcPr>
          <w:p w14:paraId="5D64C9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E8AFD5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3526BE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A6E40F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2BF8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85A29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5F1F5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E6CE71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2E952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6B93A38" w14:textId="77777777" w:rsidTr="00051ED5">
        <w:tc>
          <w:tcPr>
            <w:tcW w:w="484" w:type="pct"/>
          </w:tcPr>
          <w:p w14:paraId="4E24A080" w14:textId="5C081288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E2E3C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CDE0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B33E5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E783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828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A13B3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E039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50CCA4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6D2E672" w14:textId="77777777" w:rsidTr="00051ED5">
        <w:tc>
          <w:tcPr>
            <w:tcW w:w="484" w:type="pct"/>
          </w:tcPr>
          <w:p w14:paraId="6AFB5F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487ED2E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446CEF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21BEC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458C3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C569A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166DA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1D7E0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1D6C1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D7D843F" w14:textId="77777777" w:rsidTr="00051ED5">
        <w:tc>
          <w:tcPr>
            <w:tcW w:w="484" w:type="pct"/>
          </w:tcPr>
          <w:p w14:paraId="53DF872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415067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44947B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F51D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BDC47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B2725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E327F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081AC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9C6DF9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994C149" w14:textId="77777777" w:rsidTr="00051ED5">
        <w:tc>
          <w:tcPr>
            <w:tcW w:w="484" w:type="pct"/>
          </w:tcPr>
          <w:p w14:paraId="734722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AF708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20E86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25047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CE13C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7E85C0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2024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4359F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42E6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B8E7AFF" w14:textId="77777777" w:rsidTr="00051ED5">
        <w:tc>
          <w:tcPr>
            <w:tcW w:w="484" w:type="pct"/>
          </w:tcPr>
          <w:p w14:paraId="3AC80196" w14:textId="3500D8C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5F198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080E5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FE47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504A7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EAC2E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E7E16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29F7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F712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C0742BD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41133B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52FA04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92D5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803B9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E4A7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2E34019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D981485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E57ED36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45219FD3" w14:textId="77777777" w:rsidTr="00051ED5">
        <w:tc>
          <w:tcPr>
            <w:tcW w:w="484" w:type="pct"/>
          </w:tcPr>
          <w:p w14:paraId="1C2ECB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4A3F54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A9EDF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02A5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C9AB8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A26B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FBD8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BBF74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D47F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B0639B9" w14:textId="77777777" w:rsidTr="00051ED5">
        <w:tc>
          <w:tcPr>
            <w:tcW w:w="484" w:type="pct"/>
          </w:tcPr>
          <w:p w14:paraId="35FD2D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4CCF3A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4FA2C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C9A2FC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226C6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4A079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B701B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CDA6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885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EE6BEDA" w14:textId="77777777" w:rsidTr="00051ED5">
        <w:tc>
          <w:tcPr>
            <w:tcW w:w="484" w:type="pct"/>
          </w:tcPr>
          <w:p w14:paraId="18E1528A" w14:textId="11761358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72833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C5CE2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27CE0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BB2BC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2E90F0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1F1E7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395B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B7FBF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FA189E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534A2B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6F5301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5FF1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76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A658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9628B83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335003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3573E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50EA7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E4D5C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DEE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48EEA2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179DD506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1242615D" w14:textId="20EDAFC4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4A8999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B7DE2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7D1FB7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5DA9161D" w14:textId="200F1FB8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3AC2497A" w14:textId="75096DA0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21F355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BC7F9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1C0216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2CE41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DBACB8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2CCE1A8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24F0E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ECE7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546986D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65BB4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5B8B8D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DBE2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386F9C7" w14:textId="5090DB9C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3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6C28F69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A8830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A2F140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A973DE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72EE3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CDB30E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F08BC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EFAEDC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B2130E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35EFE31" w14:textId="5204B8F6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E4A6EA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883AF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8BB2A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8019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C60E34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5BFB14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4A5A9E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3751C51A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B2F8011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0389091E" w14:textId="7187F0D1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4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58874BD4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932936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44D084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5A430799" w14:textId="57752433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6FBC733" w14:textId="77777777" w:rsidTr="004D1EA3">
        <w:tc>
          <w:tcPr>
            <w:tcW w:w="4966" w:type="dxa"/>
            <w:gridSpan w:val="2"/>
          </w:tcPr>
          <w:p w14:paraId="5974D6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724D994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5FEA5DE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352E046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16B9339" w14:textId="28888A1C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5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60DAE659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1415D30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44DBC24" w14:textId="056D85CE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5537699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9DA049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BEF0D0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CD41FF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3630E22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8C3D7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C238477" w14:textId="55B2D500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199D80E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A66F62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AFF41D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8E9E7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005C247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4A21F75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41A4E93" w14:textId="48A23E6F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504516F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58E2EF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AAB6BA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4EB86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D35F893" w14:textId="77777777" w:rsidTr="004D1EA3">
        <w:tc>
          <w:tcPr>
            <w:tcW w:w="567" w:type="dxa"/>
          </w:tcPr>
          <w:p w14:paraId="67FAFCB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22BE4A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945B5A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255EF8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5D3DD0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BD3F3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64ABAB7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0A8DE2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04137F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10DED5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E578C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FC8680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BE9DBD7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278409BA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0F75E6E3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F548C5" w:rsidRPr="00D97AAD" w14:paraId="3145F0A6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6CAF" w14:textId="6CDC170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</w:t>
            </w:r>
            <w:r w:rsidR="004B22C4">
              <w:rPr>
                <w:rFonts w:asciiTheme="minorHAnsi" w:hAnsiTheme="minorHAnsi" w:cstheme="minorHAnsi"/>
                <w:b/>
                <w:sz w:val="20"/>
                <w:szCs w:val="20"/>
              </w:rPr>
              <w:t>go wykonania zadania</w:t>
            </w: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  <w:p w14:paraId="56EC576E" w14:textId="2B9722D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</w:t>
            </w:r>
            <w:r w:rsidR="004B22C4">
              <w:rPr>
                <w:rFonts w:asciiTheme="minorHAnsi" w:hAnsiTheme="minorHAnsi" w:cstheme="minorHAnsi"/>
                <w:b/>
                <w:sz w:val="20"/>
                <w:szCs w:val="20"/>
              </w:rPr>
              <w:t>h realizacji zadania</w:t>
            </w: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będą wykonywać poszczególni oferenci oraz sposób ich reprezentacji wobec organu administracji publicznej – w przypadku oferty wspólnej.</w:t>
            </w:r>
          </w:p>
          <w:p w14:paraId="39273C6D" w14:textId="7D59628F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C665929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DBFB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5D178E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5D8798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E277FF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D778016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C79D87B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1972D6B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5A38025" w14:textId="65EAAD19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C77F397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0C8D421" w14:textId="6986EDC8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</w:r>
      <w:r w:rsidR="004B22C4">
        <w:rPr>
          <w:rFonts w:asciiTheme="minorHAnsi" w:hAnsiTheme="minorHAnsi" w:cs="Verdana"/>
          <w:color w:val="auto"/>
          <w:sz w:val="18"/>
          <w:szCs w:val="18"/>
        </w:rPr>
        <w:t>proponowane zadanie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będzie realizowane wyłącznie w zakresie działalności </w:t>
      </w:r>
      <w:r w:rsidR="004B22C4">
        <w:rPr>
          <w:rFonts w:asciiTheme="minorHAnsi" w:hAnsiTheme="minorHAnsi" w:cs="Verdana"/>
          <w:color w:val="auto"/>
          <w:sz w:val="18"/>
          <w:szCs w:val="18"/>
        </w:rPr>
        <w:t>statutowej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ów);</w:t>
      </w:r>
    </w:p>
    <w:p w14:paraId="237EBB86" w14:textId="4191E53F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</w:t>
      </w:r>
      <w:r w:rsidR="004B22C4">
        <w:rPr>
          <w:rFonts w:asciiTheme="minorHAnsi" w:hAnsiTheme="minorHAnsi" w:cs="Verdana"/>
          <w:color w:val="auto"/>
          <w:sz w:val="18"/>
          <w:szCs w:val="18"/>
        </w:rPr>
        <w:t>statutowej oferent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; </w:t>
      </w:r>
    </w:p>
    <w:p w14:paraId="4FECCCB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4A7725F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57F803CA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60B649C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4C3938A0" w14:textId="6B14F1E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A3E2A17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DE197A3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283158A" w14:textId="4C183CCB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59DE3A5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718C2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8198403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5EA3F82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56931E97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650961D1" w14:textId="0BB53726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917C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700B7" w14:textId="77777777" w:rsidR="003B6E2F" w:rsidRDefault="003B6E2F">
      <w:r>
        <w:separator/>
      </w:r>
    </w:p>
  </w:endnote>
  <w:endnote w:type="continuationSeparator" w:id="0">
    <w:p w14:paraId="25878795" w14:textId="77777777" w:rsidR="003B6E2F" w:rsidRDefault="003B6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102D6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6071464"/>
      <w:docPartObj>
        <w:docPartGallery w:val="Page Numbers (Bottom of Page)"/>
        <w:docPartUnique/>
      </w:docPartObj>
    </w:sdtPr>
    <w:sdtContent>
      <w:p w14:paraId="47BCC23B" w14:textId="598A54E4" w:rsidR="00B32294" w:rsidRDefault="00B32294">
        <w:pPr>
          <w:pStyle w:val="Stopka"/>
          <w:jc w:val="right"/>
        </w:pPr>
        <w:r w:rsidRPr="00784C59">
          <w:rPr>
            <w:rFonts w:ascii="Calibri" w:hAnsi="Calibri" w:cs="Calibri"/>
            <w:sz w:val="22"/>
            <w:szCs w:val="22"/>
          </w:rPr>
          <w:fldChar w:fldCharType="begin"/>
        </w:r>
        <w:r w:rsidRPr="00784C59">
          <w:rPr>
            <w:rFonts w:ascii="Calibri" w:hAnsi="Calibri" w:cs="Calibri"/>
            <w:sz w:val="22"/>
            <w:szCs w:val="22"/>
          </w:rPr>
          <w:instrText>PAGE   \* MERGEFORMAT</w:instrText>
        </w:r>
        <w:r w:rsidRPr="00784C59">
          <w:rPr>
            <w:rFonts w:ascii="Calibri" w:hAnsi="Calibri" w:cs="Calibri"/>
            <w:sz w:val="22"/>
            <w:szCs w:val="22"/>
          </w:rPr>
          <w:fldChar w:fldCharType="separate"/>
        </w:r>
        <w:r w:rsidR="00212766">
          <w:rPr>
            <w:rFonts w:ascii="Calibri" w:hAnsi="Calibri" w:cs="Calibri"/>
            <w:noProof/>
            <w:sz w:val="22"/>
            <w:szCs w:val="22"/>
          </w:rPr>
          <w:t>2</w:t>
        </w:r>
        <w:r w:rsidRPr="00784C59">
          <w:rPr>
            <w:rFonts w:ascii="Calibri" w:hAnsi="Calibri" w:cs="Calibri"/>
            <w:sz w:val="22"/>
            <w:szCs w:val="22"/>
          </w:rPr>
          <w:fldChar w:fldCharType="end"/>
        </w:r>
      </w:p>
    </w:sdtContent>
  </w:sdt>
  <w:p w14:paraId="1881E3A0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89AB3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4B4EF" w14:textId="77777777" w:rsidR="003B6E2F" w:rsidRDefault="003B6E2F">
      <w:r>
        <w:separator/>
      </w:r>
    </w:p>
  </w:footnote>
  <w:footnote w:type="continuationSeparator" w:id="0">
    <w:p w14:paraId="6DB5EE5C" w14:textId="77777777" w:rsidR="003B6E2F" w:rsidRDefault="003B6E2F">
      <w:r>
        <w:continuationSeparator/>
      </w:r>
    </w:p>
  </w:footnote>
  <w:footnote w:id="1">
    <w:p w14:paraId="3E4CFA01" w14:textId="1AAEC480" w:rsidR="00416F88" w:rsidRPr="003A2508" w:rsidRDefault="00416F88" w:rsidP="004B22C4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sz w:val="18"/>
          <w:szCs w:val="18"/>
        </w:rPr>
      </w:pPr>
    </w:p>
  </w:footnote>
  <w:footnote w:id="2">
    <w:p w14:paraId="5853A7EE" w14:textId="495E9D4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3">
    <w:p w14:paraId="7C15C89F" w14:textId="6F29C28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4">
    <w:p w14:paraId="072E6CB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5">
    <w:p w14:paraId="0BE2A642" w14:textId="2797068B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021D0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9E33C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F5B42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783152">
    <w:abstractNumId w:val="1"/>
  </w:num>
  <w:num w:numId="2" w16cid:durableId="443692068">
    <w:abstractNumId w:val="2"/>
  </w:num>
  <w:num w:numId="3" w16cid:durableId="749735701">
    <w:abstractNumId w:val="3"/>
  </w:num>
  <w:num w:numId="4" w16cid:durableId="376861241">
    <w:abstractNumId w:val="4"/>
  </w:num>
  <w:num w:numId="5" w16cid:durableId="1911232272">
    <w:abstractNumId w:val="5"/>
  </w:num>
  <w:num w:numId="6" w16cid:durableId="389614929">
    <w:abstractNumId w:val="6"/>
  </w:num>
  <w:num w:numId="7" w16cid:durableId="2066101633">
    <w:abstractNumId w:val="7"/>
  </w:num>
  <w:num w:numId="8" w16cid:durableId="881022605">
    <w:abstractNumId w:val="8"/>
  </w:num>
  <w:num w:numId="9" w16cid:durableId="1799570606">
    <w:abstractNumId w:val="9"/>
  </w:num>
  <w:num w:numId="10" w16cid:durableId="408622006">
    <w:abstractNumId w:val="27"/>
  </w:num>
  <w:num w:numId="11" w16cid:durableId="250165426">
    <w:abstractNumId w:val="32"/>
  </w:num>
  <w:num w:numId="12" w16cid:durableId="707755082">
    <w:abstractNumId w:val="26"/>
  </w:num>
  <w:num w:numId="13" w16cid:durableId="710691653">
    <w:abstractNumId w:val="30"/>
  </w:num>
  <w:num w:numId="14" w16cid:durableId="482770001">
    <w:abstractNumId w:val="33"/>
  </w:num>
  <w:num w:numId="15" w16cid:durableId="1346979710">
    <w:abstractNumId w:val="0"/>
  </w:num>
  <w:num w:numId="16" w16cid:durableId="1530994870">
    <w:abstractNumId w:val="19"/>
  </w:num>
  <w:num w:numId="17" w16cid:durableId="1352878063">
    <w:abstractNumId w:val="23"/>
  </w:num>
  <w:num w:numId="18" w16cid:durableId="783233031">
    <w:abstractNumId w:val="11"/>
  </w:num>
  <w:num w:numId="19" w16cid:durableId="1365137569">
    <w:abstractNumId w:val="28"/>
  </w:num>
  <w:num w:numId="20" w16cid:durableId="1213806222">
    <w:abstractNumId w:val="37"/>
  </w:num>
  <w:num w:numId="21" w16cid:durableId="1554148664">
    <w:abstractNumId w:val="35"/>
  </w:num>
  <w:num w:numId="22" w16cid:durableId="1917281009">
    <w:abstractNumId w:val="12"/>
  </w:num>
  <w:num w:numId="23" w16cid:durableId="1189686292">
    <w:abstractNumId w:val="15"/>
  </w:num>
  <w:num w:numId="24" w16cid:durableId="7852418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62300991">
    <w:abstractNumId w:val="22"/>
  </w:num>
  <w:num w:numId="26" w16cid:durableId="216209051">
    <w:abstractNumId w:val="13"/>
  </w:num>
  <w:num w:numId="27" w16cid:durableId="716509744">
    <w:abstractNumId w:val="18"/>
  </w:num>
  <w:num w:numId="28" w16cid:durableId="1096513790">
    <w:abstractNumId w:val="14"/>
  </w:num>
  <w:num w:numId="29" w16cid:durableId="985547996">
    <w:abstractNumId w:val="36"/>
  </w:num>
  <w:num w:numId="30" w16cid:durableId="1021278317">
    <w:abstractNumId w:val="25"/>
  </w:num>
  <w:num w:numId="31" w16cid:durableId="835461459">
    <w:abstractNumId w:val="17"/>
  </w:num>
  <w:num w:numId="32" w16cid:durableId="35588559">
    <w:abstractNumId w:val="31"/>
  </w:num>
  <w:num w:numId="33" w16cid:durableId="732581382">
    <w:abstractNumId w:val="29"/>
  </w:num>
  <w:num w:numId="34" w16cid:durableId="1246570898">
    <w:abstractNumId w:val="24"/>
  </w:num>
  <w:num w:numId="35" w16cid:durableId="727612323">
    <w:abstractNumId w:val="10"/>
  </w:num>
  <w:num w:numId="36" w16cid:durableId="578291606">
    <w:abstractNumId w:val="21"/>
  </w:num>
  <w:num w:numId="37" w16cid:durableId="1956981033">
    <w:abstractNumId w:val="16"/>
  </w:num>
  <w:num w:numId="38" w16cid:durableId="6188062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01032892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0DF9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302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766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567A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0804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6E2F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2E62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6C23"/>
    <w:rsid w:val="004671E4"/>
    <w:rsid w:val="004676BD"/>
    <w:rsid w:val="0047082F"/>
    <w:rsid w:val="00471BEF"/>
    <w:rsid w:val="00472795"/>
    <w:rsid w:val="00473935"/>
    <w:rsid w:val="004801B7"/>
    <w:rsid w:val="0048110C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22C4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036A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17D51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C59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566B4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1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C62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77F29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ADC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5DEC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2FAD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1EA2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3785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5187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96DB4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46BE"/>
    <w:rsid w:val="00E952FD"/>
    <w:rsid w:val="00EA167F"/>
    <w:rsid w:val="00EA1FB5"/>
    <w:rsid w:val="00EA5B6A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445B"/>
    <w:rsid w:val="00FA520E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3B6B"/>
    <w:rsid w:val="00FE50AF"/>
    <w:rsid w:val="00FE7076"/>
    <w:rsid w:val="00FE7369"/>
    <w:rsid w:val="00FF1909"/>
    <w:rsid w:val="00FF1A9D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6F8FAB"/>
  <w15:docId w15:val="{6E1F4914-1575-4A2A-99ED-5DEC5046E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D930F-C62E-4F0F-A8D1-B40AFF7A9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881</Words>
  <Characters>5286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Stawarz Magdalena</dc:creator>
  <cp:lastModifiedBy>Kamil Głowacki</cp:lastModifiedBy>
  <cp:revision>16</cp:revision>
  <cp:lastPrinted>2025-01-16T06:23:00Z</cp:lastPrinted>
  <dcterms:created xsi:type="dcterms:W3CDTF">2020-01-15T06:46:00Z</dcterms:created>
  <dcterms:modified xsi:type="dcterms:W3CDTF">2026-01-21T06:55:00Z</dcterms:modified>
</cp:coreProperties>
</file>